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96E17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C8200C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C8200C">
        <w:rPr>
          <w:rFonts w:ascii="Times New Roman" w:hAnsi="Times New Roman"/>
          <w:lang w:val="en-US"/>
        </w:rPr>
        <w:t>«_____»________________20</w:t>
      </w:r>
      <w:r w:rsidR="00B63AC3" w:rsidRPr="00C8200C">
        <w:rPr>
          <w:rFonts w:ascii="Times New Roman" w:hAnsi="Times New Roman"/>
          <w:lang w:val="en-US"/>
        </w:rPr>
        <w:t>2</w:t>
      </w:r>
      <w:r w:rsidR="008D4B0A" w:rsidRPr="00C8200C">
        <w:rPr>
          <w:rFonts w:ascii="Times New Roman" w:hAnsi="Times New Roman"/>
          <w:lang w:val="en-US"/>
        </w:rPr>
        <w:t>1</w:t>
      </w:r>
    </w:p>
    <w:p w:rsidR="00430D4C" w:rsidRPr="00C8200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9216E">
        <w:rPr>
          <w:rFonts w:ascii="Times New Roman" w:hAnsi="Times New Roman"/>
          <w:sz w:val="24"/>
          <w:szCs w:val="24"/>
        </w:rPr>
        <w:t>пер</w:t>
      </w:r>
      <w:proofErr w:type="gramStart"/>
      <w:r w:rsidR="0009216E">
        <w:rPr>
          <w:rFonts w:ascii="Times New Roman" w:hAnsi="Times New Roman"/>
          <w:sz w:val="24"/>
          <w:szCs w:val="24"/>
        </w:rPr>
        <w:t>.П</w:t>
      </w:r>
      <w:proofErr w:type="gramEnd"/>
      <w:r w:rsidR="0009216E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B2599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09216E">
        <w:rPr>
          <w:rFonts w:ascii="Times New Roman" w:hAnsi="Times New Roman"/>
          <w:sz w:val="24"/>
          <w:szCs w:val="24"/>
        </w:rPr>
        <w:t>88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B2599">
        <w:rPr>
          <w:rFonts w:ascii="Times New Roman" w:hAnsi="Times New Roman"/>
          <w:sz w:val="24"/>
          <w:szCs w:val="24"/>
        </w:rPr>
        <w:t>48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9216E">
        <w:rPr>
          <w:rFonts w:ascii="Times New Roman" w:hAnsi="Times New Roman"/>
          <w:sz w:val="24"/>
          <w:szCs w:val="24"/>
          <w:u w:val="single"/>
        </w:rPr>
        <w:t>1744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9216E">
        <w:rPr>
          <w:rFonts w:ascii="Times New Roman" w:hAnsi="Times New Roman"/>
          <w:sz w:val="24"/>
          <w:szCs w:val="24"/>
          <w:u w:val="single"/>
        </w:rPr>
        <w:t>369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9216E">
        <w:rPr>
          <w:rFonts w:ascii="Times New Roman" w:hAnsi="Times New Roman"/>
          <w:sz w:val="24"/>
          <w:szCs w:val="24"/>
          <w:u w:val="single"/>
        </w:rPr>
        <w:t>231,9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09216E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09216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ж\б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09216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ж\б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C8200C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9216E"/>
    <w:rsid w:val="000B2599"/>
    <w:rsid w:val="001677AC"/>
    <w:rsid w:val="0019574D"/>
    <w:rsid w:val="00196E17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75848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13DD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00C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360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AD71-F9E7-4476-8AE7-271BE85E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2021-04-14T14:30:00Z</dcterms:modified>
</cp:coreProperties>
</file>